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169D31D3" w:rsidR="00694D03" w:rsidRPr="003956AD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 w:rsidRPr="003956AD">
        <w:rPr>
          <w:rFonts w:ascii="Arial" w:hAnsi="Arial" w:cs="Arial"/>
          <w:szCs w:val="20"/>
        </w:rPr>
        <w:t>Zutreffendes bitte ankreuzen</w:t>
      </w:r>
      <w:r w:rsidR="00F53363" w:rsidRPr="003956AD">
        <w:rPr>
          <w:rFonts w:ascii="Arial" w:hAnsi="Arial" w:cs="Arial"/>
          <w:szCs w:val="20"/>
        </w:rPr>
        <w:t xml:space="preserve"> (</w:t>
      </w:r>
      <w:r w:rsidR="00F53363" w:rsidRPr="003956AD">
        <w:rPr>
          <w:rFonts w:ascii="Arial" w:hAnsi="Arial" w:cs="Arial"/>
          <w:szCs w:val="20"/>
          <w:u w:val="single"/>
        </w:rPr>
        <w:t>es darf nur 1 Kreuz gesetzt werden</w:t>
      </w:r>
      <w:r w:rsidR="00F53363" w:rsidRPr="003956AD">
        <w:rPr>
          <w:rFonts w:ascii="Arial" w:hAnsi="Arial" w:cs="Arial"/>
          <w:szCs w:val="20"/>
        </w:rPr>
        <w:t>)</w:t>
      </w:r>
      <w:r w:rsidRPr="003956AD">
        <w:rPr>
          <w:rFonts w:ascii="Arial" w:hAnsi="Arial" w:cs="Arial"/>
          <w:szCs w:val="20"/>
        </w:rPr>
        <w:t>:</w:t>
      </w:r>
    </w:p>
    <w:p w14:paraId="4CB1FDA0" w14:textId="6B934C88" w:rsidR="00694D03" w:rsidRPr="00926475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3956AD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56AD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3956AD">
        <w:rPr>
          <w:rFonts w:ascii="Arial" w:hAnsi="Arial" w:cs="Arial"/>
          <w:szCs w:val="20"/>
          <w:shd w:val="clear" w:color="auto" w:fill="FFFFFF" w:themeFill="background1"/>
        </w:rPr>
      </w:r>
      <w:r w:rsidRPr="003956AD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3956AD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3956AD">
        <w:rPr>
          <w:rFonts w:ascii="Arial" w:hAnsi="Arial" w:cs="Arial"/>
          <w:szCs w:val="20"/>
          <w:shd w:val="clear" w:color="auto" w:fill="FFFFFF" w:themeFill="background1"/>
        </w:rPr>
        <w:tab/>
      </w:r>
      <w:r w:rsidRPr="00926475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2A58ACEB" w:rsidR="00694D03" w:rsidRPr="00926475" w:rsidRDefault="004661EC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926475">
        <w:rPr>
          <w:rFonts w:ascii="Arial" w:hAnsi="Arial" w:cs="Arial"/>
          <w:szCs w:val="20"/>
        </w:rPr>
        <w:t>5</w:t>
      </w:r>
      <w:r w:rsidR="00650974" w:rsidRPr="00926475">
        <w:rPr>
          <w:rFonts w:ascii="Arial" w:hAnsi="Arial" w:cs="Arial"/>
          <w:szCs w:val="20"/>
        </w:rPr>
        <w:t>,</w:t>
      </w:r>
      <w:r w:rsidR="00992031" w:rsidRPr="00926475">
        <w:rPr>
          <w:rFonts w:ascii="Arial" w:hAnsi="Arial" w:cs="Arial"/>
          <w:szCs w:val="20"/>
        </w:rPr>
        <w:t>0</w:t>
      </w:r>
      <w:r w:rsidR="00694D03" w:rsidRPr="00926475">
        <w:rPr>
          <w:rFonts w:ascii="Arial" w:hAnsi="Arial" w:cs="Arial"/>
          <w:szCs w:val="20"/>
        </w:rPr>
        <w:t xml:space="preserve"> Mio. € für Personenschäden,</w:t>
      </w:r>
    </w:p>
    <w:p w14:paraId="4FA415F7" w14:textId="253C89DD" w:rsidR="00694D03" w:rsidRPr="00926475" w:rsidRDefault="004661EC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926475">
        <w:rPr>
          <w:rFonts w:ascii="Arial" w:hAnsi="Arial" w:cs="Arial"/>
          <w:szCs w:val="20"/>
        </w:rPr>
        <w:t>5</w:t>
      </w:r>
      <w:r w:rsidR="00650974" w:rsidRPr="00926475">
        <w:rPr>
          <w:rFonts w:ascii="Arial" w:hAnsi="Arial" w:cs="Arial"/>
          <w:szCs w:val="20"/>
        </w:rPr>
        <w:t>,0</w:t>
      </w:r>
      <w:r w:rsidR="00694D03" w:rsidRPr="00926475">
        <w:rPr>
          <w:rFonts w:ascii="Arial" w:hAnsi="Arial" w:cs="Arial"/>
          <w:szCs w:val="20"/>
        </w:rPr>
        <w:t xml:space="preserve"> Mio. € für </w:t>
      </w:r>
      <w:r w:rsidR="00D701D5" w:rsidRPr="00926475">
        <w:rPr>
          <w:rFonts w:ascii="Arial" w:hAnsi="Arial" w:cs="Arial"/>
          <w:szCs w:val="20"/>
        </w:rPr>
        <w:t>Sach- und Vermögensschäden</w:t>
      </w:r>
      <w:r w:rsidR="00694D03" w:rsidRPr="00926475">
        <w:rPr>
          <w:rFonts w:ascii="Arial" w:hAnsi="Arial" w:cs="Arial"/>
          <w:szCs w:val="20"/>
        </w:rPr>
        <w:t>.</w:t>
      </w:r>
    </w:p>
    <w:p w14:paraId="64EB8131" w14:textId="1B2CD485" w:rsidR="00694D03" w:rsidRPr="00926475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926475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6AA295A9" w14:textId="0529849D" w:rsidR="00F53363" w:rsidRPr="00926475" w:rsidRDefault="00F53363" w:rsidP="00F53363">
      <w:pPr>
        <w:pStyle w:val="Listenabsatz"/>
        <w:tabs>
          <w:tab w:val="left" w:pos="993"/>
        </w:tabs>
        <w:spacing w:after="0" w:line="360" w:lineRule="auto"/>
        <w:ind w:left="567" w:hanging="567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926475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926475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926475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26475">
        <w:rPr>
          <w:rFonts w:ascii="Arial" w:hAnsi="Arial" w:cs="Arial"/>
          <w:szCs w:val="20"/>
        </w:rPr>
        <w:instrText xml:space="preserve"> FORMCHECKBOX </w:instrText>
      </w:r>
      <w:r w:rsidRPr="00926475">
        <w:rPr>
          <w:rFonts w:ascii="Arial" w:hAnsi="Arial" w:cs="Arial"/>
          <w:szCs w:val="20"/>
        </w:rPr>
      </w:r>
      <w:r w:rsidRPr="00926475">
        <w:rPr>
          <w:rFonts w:ascii="Arial" w:hAnsi="Arial" w:cs="Arial"/>
          <w:szCs w:val="20"/>
        </w:rPr>
        <w:fldChar w:fldCharType="separate"/>
      </w:r>
      <w:r w:rsidRPr="00926475">
        <w:rPr>
          <w:rFonts w:ascii="Arial" w:hAnsi="Arial" w:cs="Arial"/>
          <w:szCs w:val="20"/>
        </w:rPr>
        <w:fldChar w:fldCharType="end"/>
      </w:r>
      <w:r w:rsidRPr="00926475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71724F9B" w:rsidR="00694D03" w:rsidRPr="00926475" w:rsidRDefault="004661EC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926475">
        <w:rPr>
          <w:rFonts w:ascii="Arial" w:hAnsi="Arial" w:cs="Arial"/>
          <w:szCs w:val="20"/>
        </w:rPr>
        <w:t>5</w:t>
      </w:r>
      <w:r w:rsidR="00650974" w:rsidRPr="00926475">
        <w:rPr>
          <w:rFonts w:ascii="Arial" w:hAnsi="Arial" w:cs="Arial"/>
          <w:szCs w:val="20"/>
        </w:rPr>
        <w:t>,</w:t>
      </w:r>
      <w:r w:rsidR="00992031" w:rsidRPr="00926475">
        <w:rPr>
          <w:rFonts w:ascii="Arial" w:hAnsi="Arial" w:cs="Arial"/>
          <w:szCs w:val="20"/>
        </w:rPr>
        <w:t>0</w:t>
      </w:r>
      <w:r w:rsidR="00694D03" w:rsidRPr="00926475">
        <w:rPr>
          <w:rFonts w:ascii="Arial" w:hAnsi="Arial" w:cs="Arial"/>
          <w:szCs w:val="20"/>
        </w:rPr>
        <w:t xml:space="preserve"> Mio. € für Personenschäden,</w:t>
      </w:r>
    </w:p>
    <w:p w14:paraId="676DBB8C" w14:textId="3E605EB4" w:rsidR="00694D03" w:rsidRPr="00926475" w:rsidRDefault="004661EC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926475">
        <w:rPr>
          <w:rFonts w:ascii="Arial" w:hAnsi="Arial" w:cs="Arial"/>
          <w:szCs w:val="20"/>
        </w:rPr>
        <w:t>5</w:t>
      </w:r>
      <w:r w:rsidR="00650974" w:rsidRPr="00926475">
        <w:rPr>
          <w:rFonts w:ascii="Arial" w:hAnsi="Arial" w:cs="Arial"/>
          <w:szCs w:val="20"/>
        </w:rPr>
        <w:t>,0</w:t>
      </w:r>
      <w:r w:rsidR="00694D03" w:rsidRPr="00926475">
        <w:rPr>
          <w:rFonts w:ascii="Arial" w:hAnsi="Arial" w:cs="Arial"/>
          <w:szCs w:val="20"/>
        </w:rPr>
        <w:t xml:space="preserve"> Mio. € für </w:t>
      </w:r>
      <w:r w:rsidR="00D701D5" w:rsidRPr="00926475">
        <w:rPr>
          <w:rFonts w:ascii="Arial" w:hAnsi="Arial" w:cs="Arial"/>
          <w:szCs w:val="20"/>
        </w:rPr>
        <w:t>Sach- und Vermögensschäden</w:t>
      </w:r>
      <w:r w:rsidR="00694D03" w:rsidRPr="00926475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926475">
        <w:rPr>
          <w:rFonts w:ascii="Arial" w:hAnsi="Arial" w:cs="Arial"/>
          <w:szCs w:val="20"/>
        </w:rPr>
        <w:t>Die Ersatzleistung der Versicherung beträgt mindestens</w:t>
      </w:r>
      <w:r w:rsidRPr="0029618A">
        <w:rPr>
          <w:rFonts w:ascii="Arial" w:hAnsi="Arial" w:cs="Arial"/>
          <w:szCs w:val="20"/>
        </w:rPr>
        <w:t xml:space="preserve"> d</w:t>
      </w:r>
      <w:r>
        <w:rPr>
          <w:rFonts w:ascii="Arial" w:hAnsi="Arial" w:cs="Arial"/>
          <w:szCs w:val="20"/>
        </w:rPr>
        <w:t>as</w:t>
      </w:r>
      <w:r w:rsidRPr="0029618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weifache d</w:t>
      </w:r>
      <w:r>
        <w:rPr>
          <w:rFonts w:ascii="Arial" w:hAnsi="Arial" w:cs="Arial"/>
          <w:szCs w:val="20"/>
        </w:rPr>
        <w:t>er</w:t>
      </w:r>
      <w:r w:rsidR="001B1426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C179F" w14:textId="77777777" w:rsidR="00255A77" w:rsidRDefault="00255A77">
      <w:r>
        <w:separator/>
      </w:r>
    </w:p>
  </w:endnote>
  <w:endnote w:type="continuationSeparator" w:id="0">
    <w:p w14:paraId="5D766D3A" w14:textId="77777777" w:rsidR="00255A77" w:rsidRDefault="0025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FD91" w14:textId="28DB47F5" w:rsidR="00A92DDF" w:rsidRPr="00F34A8B" w:rsidRDefault="00A92DDF" w:rsidP="00F34A8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0204F4">
      <w:rPr>
        <w:rFonts w:cs="Arial"/>
        <w:sz w:val="18"/>
        <w:szCs w:val="18"/>
      </w:rPr>
      <w:t>S</w:t>
    </w:r>
    <w:r w:rsidRPr="00992031">
      <w:rPr>
        <w:rFonts w:cs="Arial"/>
        <w:sz w:val="18"/>
        <w:szCs w:val="18"/>
      </w:rPr>
      <w:t xml:space="preserve">tand: </w:t>
    </w:r>
    <w:r w:rsidR="00BB6A2C">
      <w:rPr>
        <w:rFonts w:cs="Arial"/>
        <w:sz w:val="18"/>
        <w:szCs w:val="18"/>
        <w:lang w:val="de-DE"/>
      </w:rPr>
      <w:t>20</w:t>
    </w:r>
    <w:r w:rsidR="00F66CCA">
      <w:rPr>
        <w:rFonts w:cs="Arial"/>
        <w:sz w:val="18"/>
        <w:szCs w:val="18"/>
        <w:lang w:val="de-DE"/>
      </w:rPr>
      <w:t>.0</w:t>
    </w:r>
    <w:r w:rsidR="00BB6A2C">
      <w:rPr>
        <w:rFonts w:cs="Arial"/>
        <w:sz w:val="18"/>
        <w:szCs w:val="18"/>
        <w:lang w:val="de-DE"/>
      </w:rPr>
      <w:t>7</w:t>
    </w:r>
    <w:r w:rsidR="00F66CCA">
      <w:rPr>
        <w:rFonts w:cs="Arial"/>
        <w:sz w:val="18"/>
        <w:szCs w:val="18"/>
        <w:lang w:val="de-DE"/>
      </w:rPr>
      <w:t>.</w:t>
    </w:r>
    <w:r w:rsidR="00F34A8B">
      <w:rPr>
        <w:rFonts w:cs="Arial"/>
        <w:sz w:val="18"/>
        <w:szCs w:val="18"/>
        <w:lang w:val="de-DE"/>
      </w:rPr>
      <w:t>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358FC" w14:textId="77777777" w:rsidR="00255A77" w:rsidRDefault="00255A77">
      <w:r>
        <w:separator/>
      </w:r>
    </w:p>
  </w:footnote>
  <w:footnote w:type="continuationSeparator" w:id="0">
    <w:p w14:paraId="51CFF740" w14:textId="77777777" w:rsidR="00255A77" w:rsidRDefault="00255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B0111" w14:textId="77777777" w:rsidR="00F66CCA" w:rsidRPr="00CE66BE" w:rsidRDefault="00F66CCA" w:rsidP="00F66CC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E66BE">
      <w:rPr>
        <w:rFonts w:cs="Arial"/>
        <w:sz w:val="18"/>
      </w:rPr>
      <w:t xml:space="preserve">Auftraggeber: </w:t>
    </w:r>
    <w:r>
      <w:rPr>
        <w:rFonts w:cs="Arial"/>
        <w:sz w:val="18"/>
      </w:rPr>
      <w:t>Stadt Springe</w:t>
    </w:r>
  </w:p>
  <w:p w14:paraId="24F4A86B" w14:textId="77777777" w:rsidR="00F66CCA" w:rsidRPr="00CE66BE" w:rsidRDefault="00F66CCA" w:rsidP="00F66CC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E66BE">
      <w:rPr>
        <w:rFonts w:cs="Arial"/>
        <w:sz w:val="18"/>
      </w:rPr>
      <w:t xml:space="preserve">Projekt: </w:t>
    </w:r>
    <w:r>
      <w:rPr>
        <w:rFonts w:cs="Arial"/>
        <w:sz w:val="18"/>
      </w:rPr>
      <w:t>Neubau Otto-Hahn-Gymnasium (285-26)</w:t>
    </w:r>
  </w:p>
  <w:p w14:paraId="58EDD009" w14:textId="77777777" w:rsidR="00F66CCA" w:rsidRPr="00CE66BE" w:rsidRDefault="00F66CCA" w:rsidP="00F66CC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>
      <w:rPr>
        <w:rFonts w:cs="Arial"/>
        <w:sz w:val="18"/>
      </w:rPr>
      <w:t>Projektsteuerungs- und Beratungsleistung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NqcxtHNzgZJ3N6WfjdKJUFWFe9pH9L1/pGTh1SSwBWEDQZ3Ws02owsLaqRnjPxkQt6gNaO0xVajRVQwqgaei3A==" w:salt="Ykp8A66XzHk5zDXlAif9S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0F03"/>
    <w:rsid w:val="001526EB"/>
    <w:rsid w:val="00154183"/>
    <w:rsid w:val="00154759"/>
    <w:rsid w:val="00155AB1"/>
    <w:rsid w:val="00156B90"/>
    <w:rsid w:val="00157C93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5A77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56F0A"/>
    <w:rsid w:val="00361322"/>
    <w:rsid w:val="00362D3B"/>
    <w:rsid w:val="00364438"/>
    <w:rsid w:val="00384C5B"/>
    <w:rsid w:val="00384E57"/>
    <w:rsid w:val="00385A72"/>
    <w:rsid w:val="00386BD3"/>
    <w:rsid w:val="00393FE8"/>
    <w:rsid w:val="003956AD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2632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661EC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1345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376C7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45A3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16082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3B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C5B96"/>
    <w:rsid w:val="008D21CF"/>
    <w:rsid w:val="008F0E7A"/>
    <w:rsid w:val="008F4BCB"/>
    <w:rsid w:val="008F6B59"/>
    <w:rsid w:val="008F7469"/>
    <w:rsid w:val="00920779"/>
    <w:rsid w:val="00924735"/>
    <w:rsid w:val="00926475"/>
    <w:rsid w:val="00926788"/>
    <w:rsid w:val="0093185D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67B19"/>
    <w:rsid w:val="009725E8"/>
    <w:rsid w:val="009726C1"/>
    <w:rsid w:val="00974FD2"/>
    <w:rsid w:val="0097587E"/>
    <w:rsid w:val="00976DC1"/>
    <w:rsid w:val="00981005"/>
    <w:rsid w:val="009829CC"/>
    <w:rsid w:val="00983B10"/>
    <w:rsid w:val="0098414B"/>
    <w:rsid w:val="0099048D"/>
    <w:rsid w:val="00992031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3D5E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5227"/>
    <w:rsid w:val="00A56697"/>
    <w:rsid w:val="00A57BBB"/>
    <w:rsid w:val="00A606EE"/>
    <w:rsid w:val="00A87963"/>
    <w:rsid w:val="00A9219E"/>
    <w:rsid w:val="00A92A83"/>
    <w:rsid w:val="00A92DDF"/>
    <w:rsid w:val="00A95ADF"/>
    <w:rsid w:val="00AA3B10"/>
    <w:rsid w:val="00AC20BA"/>
    <w:rsid w:val="00AC408D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40B4"/>
    <w:rsid w:val="00B4602A"/>
    <w:rsid w:val="00B536DD"/>
    <w:rsid w:val="00B53A47"/>
    <w:rsid w:val="00B55233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6A2C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E60EC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358B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CF6B2B"/>
    <w:rsid w:val="00D00C60"/>
    <w:rsid w:val="00D03618"/>
    <w:rsid w:val="00D03867"/>
    <w:rsid w:val="00D03AAF"/>
    <w:rsid w:val="00D10AA7"/>
    <w:rsid w:val="00D11350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1BD1"/>
    <w:rsid w:val="00D65F2F"/>
    <w:rsid w:val="00D67312"/>
    <w:rsid w:val="00D67485"/>
    <w:rsid w:val="00D701D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4A8B"/>
    <w:rsid w:val="00F359AF"/>
    <w:rsid w:val="00F3666A"/>
    <w:rsid w:val="00F3694C"/>
    <w:rsid w:val="00F36F14"/>
    <w:rsid w:val="00F40253"/>
    <w:rsid w:val="00F53363"/>
    <w:rsid w:val="00F53E33"/>
    <w:rsid w:val="00F5424F"/>
    <w:rsid w:val="00F54804"/>
    <w:rsid w:val="00F57518"/>
    <w:rsid w:val="00F57D39"/>
    <w:rsid w:val="00F61616"/>
    <w:rsid w:val="00F6189E"/>
    <w:rsid w:val="00F66CCA"/>
    <w:rsid w:val="00F71D03"/>
    <w:rsid w:val="00F745FA"/>
    <w:rsid w:val="00F8225D"/>
    <w:rsid w:val="00F82593"/>
    <w:rsid w:val="00F8783F"/>
    <w:rsid w:val="00F95384"/>
    <w:rsid w:val="00F95A49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8E3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CF6B2B"/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Antje Poliwoda</dc:creator>
  <cp:keywords/>
  <cp:lastModifiedBy>Vera Starr</cp:lastModifiedBy>
  <cp:revision>12</cp:revision>
  <cp:lastPrinted>2017-05-13T13:50:00Z</cp:lastPrinted>
  <dcterms:created xsi:type="dcterms:W3CDTF">2026-01-16T13:07:00Z</dcterms:created>
  <dcterms:modified xsi:type="dcterms:W3CDTF">2026-07-20T08:58:00Z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